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F7FD" w14:textId="77777777" w:rsidR="00E85C66" w:rsidRPr="007F584B" w:rsidRDefault="005F3621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  <w:bookmarkStart w:id="0" w:name="_Toc493071497"/>
      <w:bookmarkStart w:id="1" w:name="_Toc522451653"/>
      <w:r w:rsidRPr="007F584B">
        <w:rPr>
          <w:b/>
          <w:sz w:val="24"/>
          <w:szCs w:val="24"/>
          <w:lang w:val="pt-BR"/>
        </w:rPr>
        <w:t xml:space="preserve">ANEXO </w:t>
      </w:r>
      <w:bookmarkEnd w:id="0"/>
      <w:r w:rsidR="007F584B" w:rsidRPr="007F584B">
        <w:rPr>
          <w:b/>
          <w:sz w:val="24"/>
          <w:szCs w:val="24"/>
          <w:lang w:val="pt-BR"/>
        </w:rPr>
        <w:t>XIII</w:t>
      </w:r>
    </w:p>
    <w:p w14:paraId="382EA3FD" w14:textId="77777777" w:rsidR="008B0050" w:rsidRPr="007F584B" w:rsidRDefault="005F3621" w:rsidP="002A7BF1">
      <w:pPr>
        <w:spacing w:line="276" w:lineRule="auto"/>
        <w:jc w:val="center"/>
        <w:rPr>
          <w:b/>
          <w:sz w:val="24"/>
          <w:szCs w:val="24"/>
          <w:lang w:val="es-ES"/>
        </w:rPr>
      </w:pPr>
      <w:bookmarkStart w:id="2" w:name="_Toc493071498"/>
      <w:r w:rsidRPr="007F584B">
        <w:rPr>
          <w:b/>
          <w:sz w:val="24"/>
          <w:szCs w:val="24"/>
          <w:lang w:val="es-ES"/>
        </w:rPr>
        <w:t>MODELO DE CARTEL DE OBRA</w:t>
      </w:r>
      <w:bookmarkEnd w:id="2"/>
    </w:p>
    <w:p w14:paraId="7055FD25" w14:textId="77777777" w:rsidR="005F3621" w:rsidRPr="007F584B" w:rsidRDefault="005F3621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42FB162B" w14:textId="214DA182" w:rsidR="000D60D1" w:rsidRPr="00AC175E" w:rsidRDefault="00562AB7" w:rsidP="002A7BF1">
      <w:pPr>
        <w:spacing w:line="276" w:lineRule="auto"/>
        <w:rPr>
          <w:b/>
          <w:sz w:val="24"/>
          <w:szCs w:val="24"/>
        </w:rPr>
      </w:pPr>
      <w:r>
        <w:rPr>
          <w:rFonts w:cs="Arial"/>
          <w:noProof/>
          <w:sz w:val="24"/>
          <w:szCs w:val="24"/>
        </w:rPr>
        <w:t>(</w:t>
      </w:r>
      <w:r w:rsidR="005F3621" w:rsidRPr="007F584B">
        <w:rPr>
          <w:rFonts w:cs="Arial"/>
          <w:noProof/>
          <w:sz w:val="24"/>
          <w:szCs w:val="24"/>
        </w:rPr>
        <w:t xml:space="preserve">El texto se ajustará al objeto del llamado y se someterá a la aprobación del </w:t>
      </w:r>
      <w:r w:rsidR="005F3621" w:rsidRPr="00562AB7">
        <w:rPr>
          <w:rFonts w:cs="Arial"/>
          <w:noProof/>
          <w:sz w:val="24"/>
          <w:szCs w:val="24"/>
          <w:highlight w:val="yellow"/>
        </w:rPr>
        <w:t>MVOT</w:t>
      </w:r>
      <w:r>
        <w:rPr>
          <w:rFonts w:cs="Arial"/>
          <w:noProof/>
          <w:sz w:val="24"/>
          <w:szCs w:val="24"/>
        </w:rPr>
        <w:t>)</w:t>
      </w:r>
      <w:bookmarkStart w:id="3" w:name="_GoBack"/>
      <w:bookmarkEnd w:id="1"/>
      <w:bookmarkEnd w:id="3"/>
    </w:p>
    <w:sectPr w:rsidR="000D60D1" w:rsidRPr="00AC175E" w:rsidSect="000B0793">
      <w:headerReference w:type="even" r:id="rId8"/>
      <w:headerReference w:type="default" r:id="rId9"/>
      <w:footerReference w:type="even" r:id="rId10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9DE0B" w14:textId="77777777" w:rsidR="008567C8" w:rsidRDefault="008567C8">
      <w:r>
        <w:separator/>
      </w:r>
    </w:p>
  </w:endnote>
  <w:endnote w:type="continuationSeparator" w:id="0">
    <w:p w14:paraId="426925B0" w14:textId="77777777" w:rsidR="008567C8" w:rsidRDefault="0085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002C4" w14:textId="77777777" w:rsidR="008567C8" w:rsidRDefault="008567C8">
      <w:r>
        <w:separator/>
      </w:r>
    </w:p>
  </w:footnote>
  <w:footnote w:type="continuationSeparator" w:id="0">
    <w:p w14:paraId="4F421EF1" w14:textId="77777777" w:rsidR="008567C8" w:rsidRDefault="00856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1CBB0" w14:textId="1F7FC5C5" w:rsidR="008567C8" w:rsidRDefault="008567C8">
    <w:pPr>
      <w:widowControl w:val="0"/>
      <w:spacing w:line="240" w:lineRule="exact"/>
      <w:jc w:val="right"/>
      <w:rPr>
        <w:b/>
        <w:sz w:val="16"/>
      </w:rPr>
    </w:pPr>
    <w:r>
      <w:rPr>
        <w:rStyle w:val="Nmerodepgina"/>
        <w:sz w:val="16"/>
      </w:rPr>
      <w:t xml:space="preserve">Página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55377D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</w:p>
  <w:p w14:paraId="35200F55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29F8F50A" w14:textId="46B80A8C" w:rsidR="008567C8" w:rsidRDefault="008567C8" w:rsidP="0055377D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 xml:space="preserve">SUMINISTRO DE VIVIENDAS PARA </w:t>
    </w:r>
    <w:proofErr w:type="spellStart"/>
    <w:r w:rsidR="0055377D" w:rsidRPr="00987287">
      <w:rPr>
        <w:b/>
        <w:color w:val="808080"/>
        <w:sz w:val="16"/>
        <w:highlight w:val="yellow"/>
      </w:rPr>
      <w:t>xxxxxxxxxx</w:t>
    </w:r>
    <w:proofErr w:type="spellEnd"/>
  </w:p>
  <w:p w14:paraId="4EDD4D35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</w:p>
  <w:p w14:paraId="1AE7DC86" w14:textId="77777777" w:rsidR="008567C8" w:rsidRDefault="008567C8">
    <w:pPr>
      <w:widowControl w:val="0"/>
      <w:pBdr>
        <w:top w:val="single" w:sz="4" w:space="1" w:color="auto"/>
      </w:pBdr>
      <w:spacing w:line="240" w:lineRule="exact"/>
      <w:jc w:val="center"/>
      <w:rPr>
        <w:b/>
        <w:color w:val="808080"/>
      </w:rPr>
    </w:pPr>
  </w:p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pt-BR" w:vendorID="64" w:dllVersion="131078" w:nlCheck="1" w:checkStyle="0"/>
  <w:activeWritingStyle w:appName="MSWord" w:lang="es-UY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7D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 fillcolor="silver">
      <v:fill color="silver"/>
      <v:textbox style="mso-fit-shape-to-text:t"/>
    </o:shapedefaults>
    <o:shapelayout v:ext="edit">
      <o:idmap v:ext="edit" data="1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9DBB170-4EC1-4227-98EC-63C8B086C9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5F895A-57CD-4114-A70E-B92493F406E3}"/>
</file>

<file path=customXml/itemProps3.xml><?xml version="1.0" encoding="utf-8"?>
<ds:datastoreItem xmlns:ds="http://schemas.openxmlformats.org/officeDocument/2006/customXml" ds:itemID="{41113BB6-EFFE-4A71-883F-B469E64E042B}"/>
</file>

<file path=customXml/itemProps4.xml><?xml version="1.0" encoding="utf-8"?>
<ds:datastoreItem xmlns:ds="http://schemas.openxmlformats.org/officeDocument/2006/customXml" ds:itemID="{01D873BC-F8D5-4866-9DDA-F1BF14BE87D4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0</TotalTime>
  <Pages>1</Pages>
  <Words>23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120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Fernando Aldabalde</cp:lastModifiedBy>
  <cp:revision>4</cp:revision>
  <cp:lastPrinted>2022-12-08T19:55:00Z</cp:lastPrinted>
  <dcterms:created xsi:type="dcterms:W3CDTF">2023-01-30T12:24:00Z</dcterms:created>
  <dcterms:modified xsi:type="dcterms:W3CDTF">2023-01-30T12:52:00Z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